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555" w:rsidRDefault="008F6555" w:rsidP="008F6555">
      <w:pPr>
        <w:rPr>
          <w:b/>
          <w:sz w:val="28"/>
          <w:szCs w:val="28"/>
        </w:rPr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F83706">
        <w:rPr>
          <w:bCs/>
          <w:sz w:val="26"/>
          <w:szCs w:val="26"/>
        </w:rPr>
        <w:t xml:space="preserve">МИНИСТЕРСТВО ОБРАЗОВАНИЯ И НАУКИ </w:t>
      </w:r>
      <w:r>
        <w:rPr>
          <w:bCs/>
          <w:sz w:val="26"/>
          <w:szCs w:val="26"/>
        </w:rPr>
        <w:t>РТ</w:t>
      </w: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F83706">
        <w:rPr>
          <w:b/>
          <w:bCs/>
          <w:sz w:val="26"/>
          <w:szCs w:val="26"/>
        </w:rPr>
        <w:t>осударственное автономное  профессиональное</w:t>
      </w: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F83706">
        <w:rPr>
          <w:b/>
          <w:bCs/>
          <w:sz w:val="26"/>
          <w:szCs w:val="26"/>
        </w:rPr>
        <w:t xml:space="preserve"> образовательное учреждение «</w:t>
      </w:r>
      <w:r>
        <w:rPr>
          <w:b/>
          <w:bCs/>
          <w:sz w:val="26"/>
          <w:szCs w:val="26"/>
        </w:rPr>
        <w:t>Арский агропромышленный профессиональный колледж</w:t>
      </w:r>
      <w:r w:rsidRPr="00F83706">
        <w:rPr>
          <w:b/>
          <w:bCs/>
          <w:sz w:val="26"/>
          <w:szCs w:val="26"/>
        </w:rPr>
        <w:t xml:space="preserve">» </w:t>
      </w:r>
    </w:p>
    <w:p w:rsidR="008F6555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8F6555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F6555" w:rsidRPr="00B06A67" w:rsidTr="008F6555">
        <w:tc>
          <w:tcPr>
            <w:tcW w:w="4785" w:type="dxa"/>
          </w:tcPr>
          <w:p w:rsidR="008F6555" w:rsidRPr="00B06A67" w:rsidRDefault="008F6555" w:rsidP="008F6555">
            <w:r w:rsidRPr="00B06A67">
              <w:t xml:space="preserve">Согласовано </w:t>
            </w:r>
            <w:r w:rsidRPr="00B06A67">
              <w:br/>
              <w:t>на заседании МК</w:t>
            </w:r>
          </w:p>
          <w:p w:rsidR="008F6555" w:rsidRPr="00B06A67" w:rsidRDefault="008F6555" w:rsidP="008F6555">
            <w:r w:rsidRPr="00B06A67">
              <w:t xml:space="preserve">______________ </w:t>
            </w:r>
            <w:r w:rsidR="00FE4573">
              <w:t>Г.М.Гафурова</w:t>
            </w:r>
          </w:p>
          <w:p w:rsidR="008F6555" w:rsidRPr="00B06A67" w:rsidRDefault="008F6555" w:rsidP="008F6555">
            <w:pPr>
              <w:spacing w:after="200" w:line="276" w:lineRule="auto"/>
            </w:pPr>
            <w:r w:rsidRPr="00B06A67">
              <w:t xml:space="preserve">От </w:t>
            </w:r>
            <w:r>
              <w:t>31.08.202</w:t>
            </w:r>
            <w:r w:rsidR="00FE4573">
              <w:t>5</w:t>
            </w:r>
          </w:p>
        </w:tc>
        <w:tc>
          <w:tcPr>
            <w:tcW w:w="4786" w:type="dxa"/>
          </w:tcPr>
          <w:p w:rsidR="008F6555" w:rsidRPr="00B06A67" w:rsidRDefault="008F6555" w:rsidP="008F6555">
            <w:pPr>
              <w:tabs>
                <w:tab w:val="left" w:pos="560"/>
              </w:tabs>
              <w:ind w:firstLine="885"/>
            </w:pPr>
            <w:r w:rsidRPr="00B06A67">
              <w:tab/>
              <w:t xml:space="preserve">              Утверждаю: </w:t>
            </w:r>
          </w:p>
          <w:p w:rsidR="008F6555" w:rsidRPr="00B06A67" w:rsidRDefault="008F6555" w:rsidP="008F6555">
            <w:pPr>
              <w:tabs>
                <w:tab w:val="left" w:pos="560"/>
              </w:tabs>
              <w:ind w:firstLine="885"/>
            </w:pPr>
            <w:r w:rsidRPr="00B06A67">
              <w:t>Директор ГАПОУ  «ААПК»</w:t>
            </w:r>
          </w:p>
          <w:p w:rsidR="008F6555" w:rsidRPr="00B06A67" w:rsidRDefault="008F6555" w:rsidP="008F6555">
            <w:pPr>
              <w:tabs>
                <w:tab w:val="left" w:pos="560"/>
              </w:tabs>
              <w:ind w:firstLine="885"/>
            </w:pPr>
            <w:r w:rsidRPr="00B06A67">
              <w:t xml:space="preserve">___________ </w:t>
            </w:r>
            <w:r>
              <w:t>З.М.Давлетбаев</w:t>
            </w:r>
          </w:p>
          <w:p w:rsidR="008F6555" w:rsidRPr="00B06A67" w:rsidRDefault="008F6555" w:rsidP="00A547AD">
            <w:pPr>
              <w:tabs>
                <w:tab w:val="left" w:pos="560"/>
              </w:tabs>
              <w:ind w:firstLine="885"/>
            </w:pPr>
            <w:r>
              <w:t>От 31.08.202</w:t>
            </w:r>
            <w:r w:rsidR="00FE4573">
              <w:t>5</w:t>
            </w:r>
          </w:p>
        </w:tc>
      </w:tr>
    </w:tbl>
    <w:p w:rsidR="008F6555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8F6555" w:rsidRPr="00F83706" w:rsidTr="008F6555">
        <w:trPr>
          <w:trHeight w:val="344"/>
        </w:trPr>
        <w:tc>
          <w:tcPr>
            <w:tcW w:w="7062" w:type="dxa"/>
            <w:vAlign w:val="bottom"/>
          </w:tcPr>
          <w:p w:rsidR="008F6555" w:rsidRPr="00F83706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 10 Физика</w:t>
            </w:r>
          </w:p>
        </w:tc>
      </w:tr>
    </w:tbl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8F6555" w:rsidRPr="00B8023F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>
        <w:rPr>
          <w:rStyle w:val="26"/>
          <w:rFonts w:eastAsia="Arial Unicode MS"/>
          <w:sz w:val="28"/>
          <w:szCs w:val="28"/>
        </w:rPr>
        <w:t>4</w:t>
      </w:r>
      <w:r w:rsidRPr="00B8023F">
        <w:rPr>
          <w:rStyle w:val="26"/>
          <w:rFonts w:eastAsia="Arial Unicode MS"/>
          <w:sz w:val="28"/>
          <w:szCs w:val="28"/>
        </w:rPr>
        <w:t>3.02.</w:t>
      </w:r>
      <w:r>
        <w:rPr>
          <w:rStyle w:val="26"/>
          <w:rFonts w:eastAsia="Arial Unicode MS"/>
          <w:sz w:val="28"/>
          <w:szCs w:val="28"/>
        </w:rPr>
        <w:t>15</w:t>
      </w:r>
      <w:r w:rsidRPr="00B8023F">
        <w:rPr>
          <w:rStyle w:val="26"/>
          <w:rFonts w:eastAsia="Arial Unicode MS"/>
          <w:sz w:val="28"/>
          <w:szCs w:val="28"/>
        </w:rPr>
        <w:t xml:space="preserve"> «</w:t>
      </w:r>
      <w:r>
        <w:rPr>
          <w:rStyle w:val="26"/>
          <w:rFonts w:eastAsia="Arial Unicode MS"/>
          <w:sz w:val="28"/>
          <w:szCs w:val="28"/>
        </w:rPr>
        <w:t>Поварское и кондитерское дело</w:t>
      </w:r>
      <w:r w:rsidRPr="00B8023F">
        <w:rPr>
          <w:rStyle w:val="26"/>
          <w:rFonts w:eastAsia="Arial Unicode MS"/>
          <w:sz w:val="28"/>
          <w:szCs w:val="28"/>
        </w:rPr>
        <w:t>»</w:t>
      </w:r>
    </w:p>
    <w:p w:rsidR="008F6555" w:rsidRPr="00A134B1" w:rsidRDefault="008F6555" w:rsidP="008F6555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8F6555" w:rsidRPr="00A134B1" w:rsidRDefault="008F6555" w:rsidP="008F6555">
      <w:pPr>
        <w:ind w:firstLine="851"/>
        <w:jc w:val="center"/>
        <w:rPr>
          <w:b/>
          <w:snapToGrid w:val="0"/>
          <w:sz w:val="28"/>
          <w:szCs w:val="28"/>
        </w:rPr>
      </w:pPr>
    </w:p>
    <w:p w:rsidR="008F6555" w:rsidRDefault="008F6555" w:rsidP="008F6555">
      <w:pPr>
        <w:ind w:firstLine="851"/>
        <w:jc w:val="center"/>
        <w:rPr>
          <w:snapToGrid w:val="0"/>
          <w:sz w:val="28"/>
          <w:szCs w:val="28"/>
        </w:rPr>
      </w:pPr>
    </w:p>
    <w:p w:rsidR="008F6555" w:rsidRDefault="008F6555" w:rsidP="008F6555">
      <w:pPr>
        <w:rPr>
          <w:sz w:val="28"/>
          <w:szCs w:val="28"/>
        </w:rPr>
      </w:pPr>
    </w:p>
    <w:p w:rsidR="008F6555" w:rsidRDefault="008F6555" w:rsidP="008F6555">
      <w:pPr>
        <w:jc w:val="center"/>
        <w:rPr>
          <w:b/>
          <w:sz w:val="28"/>
          <w:szCs w:val="28"/>
        </w:rPr>
      </w:pPr>
    </w:p>
    <w:p w:rsidR="008F6555" w:rsidRDefault="008F6555" w:rsidP="008F6555">
      <w:pPr>
        <w:jc w:val="center"/>
        <w:rPr>
          <w:b/>
          <w:sz w:val="28"/>
          <w:szCs w:val="28"/>
        </w:rPr>
      </w:pPr>
    </w:p>
    <w:p w:rsidR="008F6555" w:rsidRDefault="008F6555" w:rsidP="008F6555">
      <w:pPr>
        <w:jc w:val="center"/>
        <w:rPr>
          <w:b/>
        </w:rPr>
      </w:pPr>
    </w:p>
    <w:p w:rsidR="008F6555" w:rsidRDefault="008F6555" w:rsidP="008F6555">
      <w:pPr>
        <w:jc w:val="center"/>
        <w:rPr>
          <w:b/>
        </w:rPr>
      </w:pPr>
    </w:p>
    <w:p w:rsidR="008F6555" w:rsidRDefault="008F6555" w:rsidP="008F6555">
      <w:pPr>
        <w:jc w:val="center"/>
        <w:rPr>
          <w:b/>
        </w:rPr>
      </w:pPr>
    </w:p>
    <w:p w:rsidR="008F6555" w:rsidRDefault="008F6555" w:rsidP="008F6555">
      <w:pPr>
        <w:jc w:val="center"/>
        <w:rPr>
          <w:b/>
        </w:rPr>
      </w:pPr>
    </w:p>
    <w:p w:rsidR="008F6555" w:rsidRDefault="008F6555" w:rsidP="008F6555">
      <w:pPr>
        <w:rPr>
          <w:b/>
        </w:rPr>
      </w:pPr>
    </w:p>
    <w:p w:rsidR="008F6555" w:rsidRDefault="008F6555" w:rsidP="008F6555">
      <w:pPr>
        <w:rPr>
          <w:b/>
        </w:rPr>
      </w:pPr>
    </w:p>
    <w:p w:rsidR="008F6555" w:rsidRDefault="008F6555" w:rsidP="008F6555">
      <w:pPr>
        <w:jc w:val="center"/>
        <w:rPr>
          <w:sz w:val="28"/>
          <w:szCs w:val="28"/>
        </w:rPr>
      </w:pPr>
    </w:p>
    <w:p w:rsidR="008F6555" w:rsidRDefault="008F6555" w:rsidP="008F6555">
      <w:pPr>
        <w:jc w:val="center"/>
        <w:rPr>
          <w:sz w:val="28"/>
          <w:szCs w:val="28"/>
        </w:rPr>
      </w:pPr>
    </w:p>
    <w:p w:rsidR="008F6555" w:rsidRDefault="008F6555" w:rsidP="008F6555">
      <w:pPr>
        <w:jc w:val="center"/>
        <w:rPr>
          <w:sz w:val="28"/>
          <w:szCs w:val="28"/>
        </w:rPr>
      </w:pPr>
    </w:p>
    <w:p w:rsidR="008F6555" w:rsidRDefault="008F6555" w:rsidP="008F6555">
      <w:pPr>
        <w:jc w:val="center"/>
        <w:rPr>
          <w:sz w:val="28"/>
          <w:szCs w:val="28"/>
        </w:rPr>
      </w:pPr>
    </w:p>
    <w:p w:rsidR="008F6555" w:rsidRDefault="008F6555" w:rsidP="008F6555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FE4573">
        <w:rPr>
          <w:sz w:val="28"/>
          <w:szCs w:val="28"/>
        </w:rPr>
        <w:t>5</w:t>
      </w:r>
      <w:r>
        <w:rPr>
          <w:sz w:val="28"/>
          <w:szCs w:val="28"/>
        </w:rPr>
        <w:t xml:space="preserve"> г.     </w:t>
      </w:r>
    </w:p>
    <w:p w:rsidR="00F82DD6" w:rsidRDefault="00F82DD6" w:rsidP="00F82DD6">
      <w:pPr>
        <w:jc w:val="center"/>
        <w:rPr>
          <w:color w:val="FF0000"/>
          <w:sz w:val="28"/>
          <w:szCs w:val="28"/>
        </w:rPr>
      </w:pPr>
    </w:p>
    <w:p w:rsidR="00F82DD6" w:rsidRDefault="00F82DD6" w:rsidP="00F82DD6">
      <w:pPr>
        <w:jc w:val="center"/>
        <w:rPr>
          <w:sz w:val="28"/>
          <w:szCs w:val="28"/>
        </w:rPr>
      </w:pPr>
    </w:p>
    <w:p w:rsidR="006B0112" w:rsidRDefault="006B0112" w:rsidP="00F82DD6">
      <w:pPr>
        <w:jc w:val="center"/>
        <w:rPr>
          <w:sz w:val="28"/>
          <w:szCs w:val="28"/>
        </w:rPr>
      </w:pPr>
    </w:p>
    <w:p w:rsidR="006B0112" w:rsidRDefault="006B0112" w:rsidP="00F82DD6">
      <w:pPr>
        <w:jc w:val="center"/>
        <w:rPr>
          <w:sz w:val="28"/>
          <w:szCs w:val="28"/>
        </w:rPr>
      </w:pPr>
    </w:p>
    <w:p w:rsidR="006B0112" w:rsidRDefault="006B0112" w:rsidP="00F82DD6">
      <w:pPr>
        <w:jc w:val="center"/>
        <w:rPr>
          <w:sz w:val="28"/>
          <w:szCs w:val="28"/>
        </w:rPr>
      </w:pPr>
    </w:p>
    <w:p w:rsidR="006B0112" w:rsidRDefault="006B0112" w:rsidP="00F82DD6">
      <w:pPr>
        <w:jc w:val="center"/>
        <w:rPr>
          <w:sz w:val="28"/>
          <w:szCs w:val="28"/>
        </w:rPr>
      </w:pPr>
      <w:r w:rsidRPr="006B0112">
        <w:rPr>
          <w:sz w:val="28"/>
          <w:szCs w:val="28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Минпросвещения России от12.08.2022 N 732"О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413"(Зарегистрировано в Минюсте России12.09.2022 )</w:t>
      </w:r>
    </w:p>
    <w:p w:rsidR="00F82DD6" w:rsidRPr="002F78F8" w:rsidRDefault="00F82DD6" w:rsidP="00F82DD6">
      <w:pPr>
        <w:jc w:val="center"/>
        <w:rPr>
          <w:color w:val="FF0000"/>
          <w:sz w:val="28"/>
          <w:szCs w:val="28"/>
        </w:rPr>
      </w:pPr>
      <w:r w:rsidRPr="00F729F0">
        <w:rPr>
          <w:sz w:val="28"/>
          <w:szCs w:val="28"/>
        </w:rPr>
        <w:t>Содержание рабочей программы по предмету «</w:t>
      </w:r>
      <w:r>
        <w:rPr>
          <w:sz w:val="28"/>
          <w:szCs w:val="28"/>
        </w:rPr>
        <w:t xml:space="preserve">Физика» разработано на основе </w:t>
      </w:r>
      <w:r w:rsidRPr="00F729F0">
        <w:rPr>
          <w:sz w:val="28"/>
          <w:szCs w:val="28"/>
        </w:rPr>
        <w:t>синхронизации образовательных результатов ФГОС СОО (личностных, предметных, ме</w:t>
      </w:r>
      <w:r>
        <w:rPr>
          <w:sz w:val="28"/>
          <w:szCs w:val="28"/>
        </w:rPr>
        <w:t>тапредметных) и ФГОС СПО (ОК</w:t>
      </w:r>
      <w:r w:rsidRPr="002F78F8">
        <w:rPr>
          <w:color w:val="FF0000"/>
          <w:sz w:val="28"/>
          <w:szCs w:val="28"/>
        </w:rPr>
        <w:t>ПК) с учетом интеграции, интенсификации, профессионализации и цифровизациисодержания по предмету «</w:t>
      </w:r>
      <w:r>
        <w:rPr>
          <w:color w:val="FF0000"/>
          <w:sz w:val="28"/>
          <w:szCs w:val="28"/>
        </w:rPr>
        <w:t>Физика</w:t>
      </w:r>
      <w:r w:rsidRPr="002F78F8">
        <w:rPr>
          <w:color w:val="FF0000"/>
          <w:sz w:val="28"/>
          <w:szCs w:val="28"/>
        </w:rPr>
        <w:t>» и содержания</w:t>
      </w:r>
      <w:r>
        <w:rPr>
          <w:color w:val="FF0000"/>
          <w:sz w:val="28"/>
          <w:szCs w:val="28"/>
        </w:rPr>
        <w:t xml:space="preserve"> О</w:t>
      </w:r>
      <w:r w:rsidRPr="002F78F8">
        <w:rPr>
          <w:color w:val="FF0000"/>
          <w:sz w:val="28"/>
          <w:szCs w:val="28"/>
        </w:rPr>
        <w:t xml:space="preserve">П </w:t>
      </w:r>
      <w:r>
        <w:rPr>
          <w:color w:val="FF0000"/>
          <w:sz w:val="28"/>
          <w:szCs w:val="28"/>
        </w:rPr>
        <w:t>03 Техническое оснащение организаций питания. Тематика индивидуальных проектов учитывает специфику получаемой специальности</w:t>
      </w:r>
    </w:p>
    <w:p w:rsidR="00F82DD6" w:rsidRDefault="00F82DD6" w:rsidP="00F82DD6">
      <w:pPr>
        <w:jc w:val="center"/>
        <w:rPr>
          <w:sz w:val="28"/>
          <w:szCs w:val="28"/>
        </w:rPr>
      </w:pPr>
    </w:p>
    <w:p w:rsidR="00F82DD6" w:rsidRDefault="00F82DD6" w:rsidP="00F82DD6">
      <w:pPr>
        <w:jc w:val="center"/>
        <w:rPr>
          <w:sz w:val="28"/>
          <w:szCs w:val="28"/>
        </w:rPr>
      </w:pPr>
    </w:p>
    <w:p w:rsidR="00F82DD6" w:rsidRDefault="00F82DD6" w:rsidP="00F82DD6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F82DD6" w:rsidRDefault="00F82DD6" w:rsidP="00F82DD6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82DD6" w:rsidRDefault="00F82DD6" w:rsidP="00F82DD6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Хафизова Ч. Р. - преподаватель</w:t>
      </w:r>
    </w:p>
    <w:p w:rsidR="00F82DD6" w:rsidRDefault="00F82DD6" w:rsidP="00F82DD6">
      <w:pPr>
        <w:pStyle w:val="Default"/>
        <w:ind w:firstLine="851"/>
        <w:jc w:val="both"/>
        <w:rPr>
          <w:sz w:val="28"/>
          <w:szCs w:val="28"/>
        </w:rPr>
      </w:pPr>
    </w:p>
    <w:p w:rsidR="00F82DD6" w:rsidRDefault="00F82DD6" w:rsidP="00F82DD6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</w:t>
      </w:r>
      <w:r w:rsidR="00FE4573">
        <w:rPr>
          <w:sz w:val="28"/>
          <w:szCs w:val="28"/>
        </w:rPr>
        <w:t>АПК» протокол №  1 от 31.08.2025</w:t>
      </w:r>
      <w:bookmarkStart w:id="0" w:name="_GoBack"/>
      <w:bookmarkEnd w:id="0"/>
      <w:r>
        <w:rPr>
          <w:sz w:val="28"/>
          <w:szCs w:val="28"/>
        </w:rPr>
        <w:t>г</w:t>
      </w:r>
    </w:p>
    <w:p w:rsidR="00F82DD6" w:rsidRDefault="00F82DD6" w:rsidP="00F82DD6">
      <w:pPr>
        <w:pStyle w:val="Default"/>
        <w:ind w:firstLine="851"/>
        <w:jc w:val="both"/>
        <w:rPr>
          <w:sz w:val="28"/>
          <w:szCs w:val="28"/>
        </w:rPr>
      </w:pPr>
    </w:p>
    <w:p w:rsidR="00F82DD6" w:rsidRDefault="00F82DD6" w:rsidP="00F82DD6">
      <w:pPr>
        <w:pStyle w:val="a3"/>
        <w:rPr>
          <w:rFonts w:ascii="Times New Roman" w:hAnsi="Times New Roman"/>
          <w:sz w:val="28"/>
          <w:szCs w:val="28"/>
        </w:rPr>
      </w:pPr>
    </w:p>
    <w:p w:rsidR="008F6555" w:rsidRPr="0004133E" w:rsidRDefault="008F6555" w:rsidP="008F6555"/>
    <w:p w:rsidR="008F6555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F6555" w:rsidRDefault="008F6555" w:rsidP="008F6555"/>
    <w:p w:rsidR="008F6555" w:rsidRDefault="008F6555" w:rsidP="008F6555"/>
    <w:p w:rsidR="008F6555" w:rsidRPr="00282E44" w:rsidRDefault="008F6555" w:rsidP="008F6555"/>
    <w:p w:rsidR="008F6555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82DD6" w:rsidRDefault="00F82DD6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F6555" w:rsidRPr="005C1794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F6555" w:rsidRPr="005C1794" w:rsidTr="008F6555">
        <w:tc>
          <w:tcPr>
            <w:tcW w:w="7668" w:type="dxa"/>
            <w:shd w:val="clear" w:color="auto" w:fill="auto"/>
          </w:tcPr>
          <w:p w:rsidR="008F6555" w:rsidRPr="005C1794" w:rsidRDefault="008F6555" w:rsidP="008F655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F6555" w:rsidRPr="005C1794" w:rsidRDefault="008F6555" w:rsidP="008F6555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8F6555" w:rsidRPr="005C1794" w:rsidTr="008F6555">
        <w:tc>
          <w:tcPr>
            <w:tcW w:w="7668" w:type="dxa"/>
            <w:shd w:val="clear" w:color="auto" w:fill="auto"/>
          </w:tcPr>
          <w:p w:rsidR="008F6555" w:rsidRPr="005C1794" w:rsidRDefault="008F6555" w:rsidP="008F655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8F6555" w:rsidRPr="005C1794" w:rsidRDefault="008F6555" w:rsidP="008F6555"/>
        </w:tc>
        <w:tc>
          <w:tcPr>
            <w:tcW w:w="1903" w:type="dxa"/>
            <w:shd w:val="clear" w:color="auto" w:fill="auto"/>
          </w:tcPr>
          <w:p w:rsidR="008F6555" w:rsidRPr="005C1794" w:rsidRDefault="008F6555" w:rsidP="008F6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F6555" w:rsidRPr="005C1794" w:rsidTr="008F6555">
        <w:tc>
          <w:tcPr>
            <w:tcW w:w="7668" w:type="dxa"/>
            <w:shd w:val="clear" w:color="auto" w:fill="auto"/>
          </w:tcPr>
          <w:p w:rsidR="008F6555" w:rsidRPr="005C1794" w:rsidRDefault="008F6555" w:rsidP="008F655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8F6555" w:rsidRPr="005C1794" w:rsidRDefault="008F6555" w:rsidP="008F655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F6555" w:rsidRPr="005C1794" w:rsidRDefault="008F6555" w:rsidP="008F6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F6555" w:rsidRPr="005C1794" w:rsidTr="008F6555">
        <w:trPr>
          <w:trHeight w:val="670"/>
        </w:trPr>
        <w:tc>
          <w:tcPr>
            <w:tcW w:w="7668" w:type="dxa"/>
            <w:shd w:val="clear" w:color="auto" w:fill="auto"/>
          </w:tcPr>
          <w:p w:rsidR="008F6555" w:rsidRPr="00CE6E9A" w:rsidRDefault="008F6555" w:rsidP="008F655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F6555" w:rsidRPr="006F5F64" w:rsidRDefault="008F6555" w:rsidP="008F6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F6555" w:rsidRPr="005C1794" w:rsidTr="008F6555">
        <w:tc>
          <w:tcPr>
            <w:tcW w:w="7668" w:type="dxa"/>
            <w:shd w:val="clear" w:color="auto" w:fill="auto"/>
          </w:tcPr>
          <w:p w:rsidR="008F6555" w:rsidRPr="005C1794" w:rsidRDefault="008F6555" w:rsidP="008F655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8F6555" w:rsidRPr="00BE5AC2" w:rsidRDefault="008F6555" w:rsidP="008F655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F6555" w:rsidRPr="005C1794" w:rsidRDefault="008F6555" w:rsidP="008F6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8F6555" w:rsidRPr="005C1794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8F6555" w:rsidRPr="00B9587B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8F6555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tt-RU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Pr="00035B35">
        <w:rPr>
          <w:sz w:val="28"/>
          <w:szCs w:val="28"/>
        </w:rPr>
        <w:t xml:space="preserve">по  специальности  </w:t>
      </w:r>
      <w:r w:rsidRPr="00035B35">
        <w:rPr>
          <w:sz w:val="28"/>
          <w:szCs w:val="28"/>
          <w:lang w:val="tt-RU"/>
        </w:rPr>
        <w:t xml:space="preserve"> среднего профессионал</w:t>
      </w:r>
      <w:r w:rsidRPr="00035B35">
        <w:rPr>
          <w:sz w:val="28"/>
          <w:szCs w:val="28"/>
        </w:rPr>
        <w:t>ь</w:t>
      </w:r>
      <w:r w:rsidRPr="00035B35">
        <w:rPr>
          <w:sz w:val="28"/>
          <w:szCs w:val="28"/>
          <w:lang w:val="tt-RU"/>
        </w:rPr>
        <w:t>ного образования</w:t>
      </w:r>
      <w:r>
        <w:rPr>
          <w:sz w:val="28"/>
          <w:szCs w:val="28"/>
          <w:lang w:val="tt-RU"/>
        </w:rPr>
        <w:t xml:space="preserve">:  </w:t>
      </w:r>
    </w:p>
    <w:p w:rsidR="008F6555" w:rsidRPr="00B8023F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4</w:t>
      </w:r>
      <w:r w:rsidRPr="00B8023F">
        <w:rPr>
          <w:rStyle w:val="26"/>
          <w:rFonts w:eastAsia="Arial Unicode MS"/>
          <w:sz w:val="28"/>
          <w:szCs w:val="28"/>
        </w:rPr>
        <w:t>3.02.</w:t>
      </w:r>
      <w:r>
        <w:rPr>
          <w:rStyle w:val="26"/>
          <w:rFonts w:eastAsia="Arial Unicode MS"/>
          <w:sz w:val="28"/>
          <w:szCs w:val="28"/>
        </w:rPr>
        <w:t>15</w:t>
      </w:r>
      <w:r w:rsidRPr="00B8023F">
        <w:rPr>
          <w:rStyle w:val="26"/>
          <w:rFonts w:eastAsia="Arial Unicode MS"/>
          <w:sz w:val="28"/>
          <w:szCs w:val="28"/>
        </w:rPr>
        <w:t xml:space="preserve"> «</w:t>
      </w:r>
      <w:r>
        <w:rPr>
          <w:rStyle w:val="26"/>
          <w:rFonts w:eastAsia="Arial Unicode MS"/>
          <w:sz w:val="28"/>
          <w:szCs w:val="28"/>
        </w:rPr>
        <w:t>Поварское и кондитерское дело</w:t>
      </w:r>
      <w:r w:rsidRPr="00B8023F">
        <w:rPr>
          <w:rStyle w:val="26"/>
          <w:rFonts w:eastAsia="Arial Unicode MS"/>
          <w:sz w:val="28"/>
          <w:szCs w:val="28"/>
        </w:rPr>
        <w:t>»</w:t>
      </w:r>
    </w:p>
    <w:p w:rsidR="008F6555" w:rsidRPr="00376E5E" w:rsidRDefault="008F6555" w:rsidP="008F655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F6555" w:rsidRPr="00BE4D0C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>
        <w:rPr>
          <w:sz w:val="28"/>
          <w:szCs w:val="28"/>
        </w:rPr>
        <w:t>дисциплина входит в общеобразовательный цикл.</w:t>
      </w:r>
    </w:p>
    <w:p w:rsidR="008F6555" w:rsidRPr="000929DA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F6555" w:rsidRPr="00602F33" w:rsidRDefault="008F6555" w:rsidP="008F6555">
      <w:pPr>
        <w:pStyle w:val="afd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8F6555" w:rsidRPr="0009733D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основных интеллектуальных операций: постановки задачи,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</w:t>
      </w:r>
      <w:r w:rsidRPr="00E23A5B">
        <w:rPr>
          <w:color w:val="000000"/>
          <w:sz w:val="28"/>
          <w:szCs w:val="28"/>
        </w:rPr>
        <w:lastRenderedPageBreak/>
        <w:t>явлений и процессов, с которыми возникает необходимость сталкиваться в профессиональной сфере;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сформированность умения решать физические задачи;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собственной позиции по отношению к физической информации, получаемой из разных источников.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8F6555" w:rsidRDefault="008F6555" w:rsidP="008F6555">
      <w:pPr>
        <w:pStyle w:val="afd"/>
        <w:spacing w:line="276" w:lineRule="auto"/>
        <w:ind w:left="153"/>
        <w:jc w:val="both"/>
        <w:rPr>
          <w:b/>
          <w:sz w:val="28"/>
          <w:szCs w:val="28"/>
        </w:rPr>
      </w:pPr>
    </w:p>
    <w:p w:rsidR="008F6555" w:rsidRPr="001D5820" w:rsidRDefault="008F6555" w:rsidP="008F6555">
      <w:pPr>
        <w:spacing w:after="200"/>
        <w:rPr>
          <w:i/>
          <w:sz w:val="28"/>
          <w:szCs w:val="28"/>
        </w:rPr>
      </w:pPr>
      <w:r w:rsidRPr="00D12F96">
        <w:rPr>
          <w:b/>
          <w:sz w:val="28"/>
          <w:szCs w:val="28"/>
        </w:rPr>
        <w:t xml:space="preserve">1.4. </w:t>
      </w:r>
      <w:r w:rsidRPr="001D5820">
        <w:rPr>
          <w:i/>
          <w:sz w:val="28"/>
          <w:szCs w:val="28"/>
        </w:rPr>
        <w:t>В результате освоения дисциплины обучающийся осваивает элементы компетенций:</w:t>
      </w:r>
    </w:p>
    <w:p w:rsidR="008F6555" w:rsidRPr="001D5820" w:rsidRDefault="00F70188" w:rsidP="00F70188">
      <w:pPr>
        <w:pStyle w:val="afd"/>
        <w:spacing w:line="276" w:lineRule="auto"/>
        <w:ind w:left="153"/>
        <w:jc w:val="both"/>
      </w:pPr>
      <w:r>
        <w:t>ОК 07</w:t>
      </w:r>
      <w:r>
        <w:tab/>
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8F6555" w:rsidRDefault="008F6555" w:rsidP="008F6555">
      <w:pPr>
        <w:spacing w:line="276" w:lineRule="auto"/>
        <w:ind w:left="153"/>
        <w:contextualSpacing/>
        <w:jc w:val="both"/>
      </w:pPr>
      <w:r>
        <w:tab/>
      </w:r>
    </w:p>
    <w:p w:rsidR="008F6555" w:rsidRDefault="008F6555" w:rsidP="008F6555">
      <w:r w:rsidRPr="00704E9F">
        <w:t>ПК 3.1.Организовывать подготовку рабочих мест, оборудования, сырья,</w:t>
      </w:r>
    </w:p>
    <w:p w:rsidR="008F6555" w:rsidRDefault="008F6555" w:rsidP="008F6555">
      <w:r w:rsidRPr="00704E9F">
        <w:t xml:space="preserve"> материалов для приготовления холодных блюд, кулинарных изделий, закусок </w:t>
      </w:r>
    </w:p>
    <w:p w:rsidR="008F6555" w:rsidRDefault="008F6555" w:rsidP="008F6555">
      <w:pPr>
        <w:spacing w:line="276" w:lineRule="auto"/>
        <w:ind w:left="153"/>
        <w:contextualSpacing/>
        <w:jc w:val="both"/>
      </w:pPr>
      <w:r w:rsidRPr="00704E9F">
        <w:t>в соответствии с инструкциями и регламентами</w:t>
      </w:r>
    </w:p>
    <w:p w:rsidR="008F6555" w:rsidRDefault="008F6555" w:rsidP="008F6555">
      <w:pPr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8F6555" w:rsidRPr="00604263" w:rsidRDefault="008F6555" w:rsidP="008F6555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F6555" w:rsidRPr="00506C22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t>1.6. Рекомендуемое количество часов на освоение примерной программы учебной дисциплины: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обучающегося102часа,в том числе: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>
        <w:rPr>
          <w:b/>
          <w:sz w:val="28"/>
          <w:szCs w:val="28"/>
        </w:rPr>
        <w:t>102</w:t>
      </w:r>
      <w:r w:rsidRPr="00D2035F">
        <w:rPr>
          <w:sz w:val="28"/>
          <w:szCs w:val="28"/>
        </w:rPr>
        <w:t>час</w:t>
      </w:r>
      <w:r>
        <w:rPr>
          <w:sz w:val="28"/>
          <w:szCs w:val="28"/>
        </w:rPr>
        <w:t>ов,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8F6555" w:rsidRPr="00413F18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8F6555" w:rsidRPr="00C21FE3" w:rsidTr="008F6555">
        <w:trPr>
          <w:trHeight w:val="460"/>
        </w:trPr>
        <w:tc>
          <w:tcPr>
            <w:tcW w:w="7904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8F6555" w:rsidRPr="00C21FE3" w:rsidTr="008F6555">
        <w:trPr>
          <w:trHeight w:val="285"/>
        </w:trPr>
        <w:tc>
          <w:tcPr>
            <w:tcW w:w="7904" w:type="dxa"/>
            <w:shd w:val="clear" w:color="auto" w:fill="auto"/>
          </w:tcPr>
          <w:p w:rsidR="008F6555" w:rsidRPr="00C21FE3" w:rsidRDefault="008F6555" w:rsidP="008F6555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102</w:t>
            </w:r>
          </w:p>
        </w:tc>
      </w:tr>
      <w:tr w:rsidR="008F6555" w:rsidRPr="00C21FE3" w:rsidTr="008F6555">
        <w:tc>
          <w:tcPr>
            <w:tcW w:w="7904" w:type="dxa"/>
            <w:shd w:val="clear" w:color="auto" w:fill="auto"/>
          </w:tcPr>
          <w:p w:rsidR="008F6555" w:rsidRPr="00C21FE3" w:rsidRDefault="008F6555" w:rsidP="008F6555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102</w:t>
            </w:r>
          </w:p>
        </w:tc>
      </w:tr>
      <w:tr w:rsidR="008F6555" w:rsidRPr="00C21FE3" w:rsidTr="008F6555">
        <w:tc>
          <w:tcPr>
            <w:tcW w:w="7904" w:type="dxa"/>
            <w:shd w:val="clear" w:color="auto" w:fill="auto"/>
          </w:tcPr>
          <w:p w:rsidR="008F6555" w:rsidRPr="00C21FE3" w:rsidRDefault="008F6555" w:rsidP="008F6555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F6555" w:rsidRPr="00C21FE3" w:rsidTr="008F6555">
        <w:tc>
          <w:tcPr>
            <w:tcW w:w="7904" w:type="dxa"/>
            <w:shd w:val="clear" w:color="auto" w:fill="auto"/>
          </w:tcPr>
          <w:p w:rsidR="008F6555" w:rsidRPr="00C21FE3" w:rsidRDefault="008F6555" w:rsidP="008F65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C21FE3">
              <w:rPr>
                <w:sz w:val="28"/>
                <w:szCs w:val="28"/>
              </w:rPr>
              <w:t>абораторн</w:t>
            </w:r>
            <w:r>
              <w:rPr>
                <w:sz w:val="28"/>
                <w:szCs w:val="28"/>
              </w:rPr>
              <w:t>о- практические  занятия</w:t>
            </w:r>
          </w:p>
        </w:tc>
        <w:tc>
          <w:tcPr>
            <w:tcW w:w="1843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8F6555" w:rsidRPr="00C21FE3" w:rsidTr="008F6555">
        <w:tc>
          <w:tcPr>
            <w:tcW w:w="9747" w:type="dxa"/>
            <w:gridSpan w:val="2"/>
            <w:shd w:val="clear" w:color="auto" w:fill="auto"/>
          </w:tcPr>
          <w:p w:rsidR="008F6555" w:rsidRPr="00C21FE3" w:rsidRDefault="008F6555" w:rsidP="008F6555">
            <w:pPr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BD57D8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r>
              <w:rPr>
                <w:b/>
                <w:i/>
                <w:iCs/>
                <w:sz w:val="28"/>
                <w:szCs w:val="28"/>
              </w:rPr>
              <w:t>диф. зачета</w:t>
            </w:r>
          </w:p>
        </w:tc>
      </w:tr>
    </w:tbl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F6555" w:rsidRPr="005C1794" w:rsidSect="008F6555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8F6555" w:rsidRPr="00AA1FCD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  <w:r w:rsidRPr="00B938C3">
        <w:rPr>
          <w:b/>
          <w:caps/>
          <w:sz w:val="28"/>
          <w:szCs w:val="28"/>
        </w:rPr>
        <w:lastRenderedPageBreak/>
        <w:t>2.2. Т</w:t>
      </w:r>
      <w:r w:rsidRPr="00B938C3">
        <w:rPr>
          <w:b/>
          <w:sz w:val="28"/>
          <w:szCs w:val="28"/>
        </w:rPr>
        <w:t>ематический план и содержание учебной дисциплины</w:t>
      </w:r>
      <w:r w:rsidRPr="00B938C3">
        <w:rPr>
          <w:sz w:val="28"/>
          <w:szCs w:val="28"/>
          <w:u w:val="single"/>
        </w:rPr>
        <w:t>ФИЗИКА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8F6555" w:rsidRPr="002B24C2" w:rsidTr="008F6555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8F6555" w:rsidRPr="002B24C2" w:rsidTr="008F6555">
        <w:tc>
          <w:tcPr>
            <w:tcW w:w="4156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8F6555" w:rsidRPr="002B24C2" w:rsidTr="008F6555">
        <w:tc>
          <w:tcPr>
            <w:tcW w:w="4156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8F6555" w:rsidRPr="00402FB4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8F6555" w:rsidRPr="00402FB4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F70188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32C5C">
              <w:rPr>
                <w:b/>
              </w:rPr>
              <w:t>ОК 0</w:t>
            </w:r>
            <w:r>
              <w:rPr>
                <w:b/>
              </w:rPr>
              <w:t>7</w:t>
            </w:r>
            <w:r w:rsidR="00F70188">
              <w:rPr>
                <w:b/>
              </w:rPr>
              <w:t xml:space="preserve">, </w:t>
            </w:r>
          </w:p>
          <w:p w:rsidR="008F6555" w:rsidRPr="002B24C2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704E9F">
              <w:t>ПК 3.1.</w:t>
            </w:r>
            <w:r w:rsidRPr="002B24C2">
              <w:rPr>
                <w:bCs/>
                <w:sz w:val="28"/>
                <w:szCs w:val="28"/>
              </w:rPr>
              <w:t xml:space="preserve"> 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8F6555" w:rsidRPr="002B24C2" w:rsidTr="008F6555">
        <w:tc>
          <w:tcPr>
            <w:tcW w:w="4156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28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8F6555" w:rsidRPr="00402FB4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3.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4.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5.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Ускорение.</w:t>
            </w:r>
          </w:p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6.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Равноускоренное прямолинейное движение.</w:t>
            </w:r>
          </w:p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7.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Свободное падение.</w:t>
            </w:r>
          </w:p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8.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8F6555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9.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</w:p>
          <w:p w:rsidR="008F6555" w:rsidRPr="00402FB4" w:rsidRDefault="008F6555" w:rsidP="008F6555">
            <w:pPr>
              <w:ind w:left="6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10.</w:t>
            </w:r>
            <w:r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</w:p>
          <w:p w:rsidR="008F6555" w:rsidRPr="002B24C2" w:rsidRDefault="008F6555" w:rsidP="008F65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-12</w:t>
            </w:r>
            <w:r w:rsidRPr="00402FB4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№1. Прямолинейное движение.</w:t>
            </w:r>
          </w:p>
          <w:p w:rsidR="008F6555" w:rsidRPr="002B24C2" w:rsidRDefault="008F6555" w:rsidP="008F65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3-14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№2</w:t>
            </w:r>
            <w:r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>
              <w:rPr>
                <w:color w:val="000000"/>
                <w:sz w:val="28"/>
                <w:szCs w:val="28"/>
              </w:rPr>
              <w:t>. Р</w:t>
            </w:r>
            <w:r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4(пр2)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8F6555" w:rsidRPr="002B24C2" w:rsidRDefault="008F6555" w:rsidP="008F6555">
            <w:pPr>
              <w:pStyle w:val="afd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15-16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2(к2)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402FB4" w:rsidRDefault="008F6555" w:rsidP="008F6555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</w:p>
          <w:p w:rsidR="008F6555" w:rsidRPr="002B24C2" w:rsidRDefault="008F6555" w:rsidP="008F6555">
            <w:pPr>
              <w:pStyle w:val="afd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8F6555" w:rsidRPr="002B24C2" w:rsidRDefault="008F6555" w:rsidP="008F6555">
            <w:pPr>
              <w:pStyle w:val="afd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8F6555" w:rsidRPr="00BE0B78" w:rsidRDefault="008F6555" w:rsidP="008F6555">
            <w:pPr>
              <w:pStyle w:val="afd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B938C3" w:rsidTr="008F6555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8F6555" w:rsidRPr="00B938C3" w:rsidRDefault="008F6555" w:rsidP="008F6555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21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vMerge w:val="restart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1(пр1)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B938C3" w:rsidTr="008F6555">
        <w:trPr>
          <w:trHeight w:val="756"/>
        </w:trPr>
        <w:tc>
          <w:tcPr>
            <w:tcW w:w="4156" w:type="dxa"/>
            <w:vMerge/>
            <w:tcBorders>
              <w:top w:val="nil"/>
            </w:tcBorders>
            <w:shd w:val="clear" w:color="auto" w:fill="auto"/>
          </w:tcPr>
          <w:p w:rsidR="008F6555" w:rsidRPr="00B938C3" w:rsidRDefault="008F6555" w:rsidP="008F6555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  <w:tcBorders>
              <w:top w:val="nil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1339" w:type="dxa"/>
            <w:vMerge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pStyle w:val="af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22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8F6555" w:rsidRPr="00977D8A" w:rsidRDefault="008F6555" w:rsidP="008F6555">
            <w:pPr>
              <w:pStyle w:val="afd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3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Работа силы. Мощность.Энергия. Кинетическая энергия. Потенциальная энергия.</w:t>
            </w:r>
          </w:p>
          <w:p w:rsidR="008F6555" w:rsidRPr="00BC5A79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 xml:space="preserve">Закон сохранения полной механической энергии. </w:t>
            </w:r>
          </w:p>
          <w:p w:rsidR="008F6555" w:rsidRPr="00BC5A79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948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6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-</w:t>
            </w:r>
            <w:r w:rsidRPr="0090537A">
              <w:rPr>
                <w:rStyle w:val="aff"/>
                <w:b w:val="0"/>
                <w:u w:val="none"/>
              </w:rPr>
              <w:t>27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4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 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Pr="0090537A">
              <w:rPr>
                <w:rStyle w:val="aff"/>
                <w:u w:val="none"/>
              </w:rPr>
              <w:t>Решение задач на закон сохранения энергии и импульса в профессии повара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(пр2)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549"/>
        </w:trPr>
        <w:tc>
          <w:tcPr>
            <w:tcW w:w="4156" w:type="dxa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032C5C" w:rsidRDefault="008F6555" w:rsidP="008F6555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>ОК 0</w:t>
            </w:r>
            <w:r>
              <w:rPr>
                <w:b/>
              </w:rPr>
              <w:t>7</w:t>
            </w:r>
            <w:r w:rsidR="00F82DD6" w:rsidRPr="00704E9F">
              <w:t>ПК 3.1.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Default="008F6555" w:rsidP="008F6555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BC5A79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</w:p>
          <w:p w:rsidR="008F6555" w:rsidRPr="00BC3827" w:rsidRDefault="008F6555" w:rsidP="008F6555">
            <w:pPr>
              <w:ind w:left="45"/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>29.   Строение газообразных, жидких и твердых тел. Вакуум. Идеальный газ в МКТ..Основное уравнение МКТ Температура  и ее измерение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Газовые законы. </w:t>
            </w:r>
            <w:r w:rsidRPr="00BC5A79">
              <w:rPr>
                <w:sz w:val="28"/>
                <w:szCs w:val="28"/>
              </w:rPr>
              <w:t>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</w:rPr>
              <w:t>1</w:t>
            </w:r>
            <w:r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(л1)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1932"/>
        </w:trPr>
        <w:tc>
          <w:tcPr>
            <w:tcW w:w="415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32 </w:t>
            </w:r>
            <w:r w:rsidRPr="002B24C2">
              <w:rPr>
                <w:bCs/>
                <w:sz w:val="28"/>
                <w:szCs w:val="28"/>
              </w:rPr>
              <w:t>№</w:t>
            </w:r>
            <w:r>
              <w:rPr>
                <w:bCs/>
                <w:sz w:val="28"/>
                <w:szCs w:val="28"/>
              </w:rPr>
              <w:t>5</w:t>
            </w:r>
            <w:r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: Газовые законы.Уравнение состояния газа. 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  <w:p w:rsidR="008F6555" w:rsidRPr="00BC3827" w:rsidRDefault="008F6555" w:rsidP="008F6555">
            <w:pPr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>3</w:t>
            </w:r>
            <w:r>
              <w:rPr>
                <w:rStyle w:val="afe"/>
              </w:rPr>
              <w:t>4 -3</w:t>
            </w:r>
            <w:r w:rsidRPr="00BC3827">
              <w:rPr>
                <w:rStyle w:val="afe"/>
                <w:u w:val="none"/>
              </w:rPr>
              <w:t>5. №7   Основы молекулярно-кинетической теориию. Газовые законы в моей будущей специальности</w:t>
            </w:r>
          </w:p>
          <w:p w:rsidR="008F6555" w:rsidRPr="002B24C2" w:rsidRDefault="008F6555" w:rsidP="008F6555">
            <w:pPr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4(пр4)</w:t>
            </w: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lastRenderedPageBreak/>
              <w:t>Тема 2.2  Основы термодинамики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В</w:t>
            </w:r>
            <w:r w:rsidRPr="00BC5A79">
              <w:rPr>
                <w:sz w:val="28"/>
                <w:szCs w:val="28"/>
              </w:rPr>
              <w:t xml:space="preserve">нутренняя энергия. </w:t>
            </w:r>
            <w:r w:rsidRPr="002B24C2">
              <w:rPr>
                <w:sz w:val="28"/>
                <w:szCs w:val="28"/>
              </w:rPr>
              <w:t>Работа и теплота как формы  передачи энергии. Теплоемкость. Уравнение теплового баланса. Первое начало термодинамики</w:t>
            </w:r>
          </w:p>
          <w:p w:rsidR="008F6555" w:rsidRPr="002B24C2" w:rsidRDefault="008F6555" w:rsidP="008F6555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Изопроцесс. Адиабатный процесс.</w:t>
            </w:r>
            <w:r w:rsidR="0090537A">
              <w:rPr>
                <w:sz w:val="28"/>
                <w:szCs w:val="28"/>
              </w:rPr>
              <w:t xml:space="preserve"> </w:t>
            </w:r>
            <w:r w:rsidRPr="002B24C2">
              <w:rPr>
                <w:sz w:val="28"/>
                <w:szCs w:val="28"/>
              </w:rPr>
              <w:t>Принцип действия тепловой машины. КПД. Второе начало термодинамики. Тепловой двигатель.</w:t>
            </w:r>
            <w:r w:rsidR="0090537A">
              <w:rPr>
                <w:sz w:val="28"/>
                <w:szCs w:val="28"/>
              </w:rPr>
              <w:t xml:space="preserve"> </w:t>
            </w:r>
            <w:r w:rsidRPr="00567A1C">
              <w:rPr>
                <w:b/>
                <w:sz w:val="28"/>
                <w:szCs w:val="28"/>
              </w:rPr>
              <w:t>Связь законов термодинамики и КПД с  профессией повара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976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8F6555" w:rsidRPr="0090537A" w:rsidRDefault="008F6555" w:rsidP="008F6555">
            <w:pPr>
              <w:rPr>
                <w:rStyle w:val="aff"/>
                <w:b w:val="0"/>
                <w:u w:val="none"/>
              </w:rPr>
            </w:pPr>
            <w:r w:rsidRPr="0090537A">
              <w:rPr>
                <w:rStyle w:val="aff"/>
                <w:b w:val="0"/>
                <w:u w:val="none"/>
              </w:rPr>
              <w:t xml:space="preserve">38-39.№8 Применение 1 закона термодинамики.  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2(пр2)</w:t>
            </w: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37"/>
        </w:trPr>
        <w:tc>
          <w:tcPr>
            <w:tcW w:w="4156" w:type="dxa"/>
            <w:vMerge w:val="restart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2. 3.   Свойства паров, жидкостей и твердых тел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10"/>
        </w:trPr>
        <w:tc>
          <w:tcPr>
            <w:tcW w:w="4156" w:type="dxa"/>
            <w:vMerge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pStyle w:val="afd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BC3827" w:rsidRDefault="008F6555" w:rsidP="008F6555">
            <w:pPr>
              <w:ind w:left="360"/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 xml:space="preserve">40. Испарение и конденсация. Насыщенный пар и его свойства. Абсолютная и относительная влажность воздуха. Точка росы. Кипение. Перегретый пар. </w:t>
            </w:r>
          </w:p>
          <w:p w:rsidR="008F6555" w:rsidRPr="00BC3827" w:rsidRDefault="008F6555" w:rsidP="008F6555">
            <w:pPr>
              <w:ind w:left="360"/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 xml:space="preserve">41. Характеристика жидкого состояния вещества. Поверхностный слой жидкости. Энергия поверхностного слоя .Явления на границе жидкости с твердым телом.Характеристика твердого состояния вещества. Упругие свойства твердых тел. </w:t>
            </w:r>
          </w:p>
          <w:p w:rsidR="008F6555" w:rsidRPr="00F235D1" w:rsidRDefault="008F6555" w:rsidP="008F6555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42.   </w:t>
            </w:r>
            <w:r w:rsidRPr="00F235D1">
              <w:rPr>
                <w:sz w:val="28"/>
                <w:szCs w:val="28"/>
              </w:rPr>
              <w:t>Закон Гука.Механические свойства твердых тел. Тепловое расширение твердых тел и жидкостей.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21"/>
        </w:trPr>
        <w:tc>
          <w:tcPr>
            <w:tcW w:w="4156" w:type="dxa"/>
            <w:vMerge/>
            <w:tcBorders>
              <w:top w:val="nil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43-44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9</w:t>
            </w:r>
            <w:r w:rsidRPr="002B24C2">
              <w:rPr>
                <w:sz w:val="28"/>
                <w:szCs w:val="28"/>
              </w:rPr>
              <w:t xml:space="preserve"> Абсолютная и относительная влажность. Закон Гука</w:t>
            </w:r>
          </w:p>
        </w:tc>
        <w:tc>
          <w:tcPr>
            <w:tcW w:w="1339" w:type="dxa"/>
          </w:tcPr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2(пр2)</w:t>
            </w:r>
          </w:p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F6555" w:rsidRPr="002B24C2" w:rsidRDefault="008F6555" w:rsidP="008F655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8F6555" w:rsidRPr="002B24C2" w:rsidTr="008F6555">
        <w:trPr>
          <w:trHeight w:val="496"/>
        </w:trPr>
        <w:tc>
          <w:tcPr>
            <w:tcW w:w="2168" w:type="dxa"/>
          </w:tcPr>
          <w:p w:rsidR="008F6555" w:rsidRPr="002B24C2" w:rsidRDefault="008F6555" w:rsidP="008F6555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355" w:type="dxa"/>
            <w:vMerge w:val="restart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8F6555" w:rsidRPr="00032C5C" w:rsidRDefault="008F6555" w:rsidP="008F6555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>ОК 0</w:t>
            </w:r>
            <w:r>
              <w:rPr>
                <w:b/>
              </w:rPr>
              <w:t>7</w:t>
            </w:r>
            <w:r w:rsidRPr="00032C5C">
              <w:rPr>
                <w:b/>
              </w:rPr>
              <w:t xml:space="preserve">, </w:t>
            </w:r>
            <w:r w:rsidR="00F82DD6" w:rsidRPr="00704E9F">
              <w:t>ПК 3.1.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Тема3.1  </w:t>
            </w:r>
            <w:r w:rsidRPr="002B24C2">
              <w:rPr>
                <w:b/>
                <w:sz w:val="28"/>
                <w:szCs w:val="28"/>
              </w:rPr>
              <w:lastRenderedPageBreak/>
              <w:t>Электрическое поле. Законы постоянного тока.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8F6555" w:rsidRPr="002B24C2" w:rsidRDefault="008F6555" w:rsidP="008F6555">
            <w:pPr>
              <w:pStyle w:val="afd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F235D1" w:rsidRDefault="008F6555" w:rsidP="008F6555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46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8F6555" w:rsidRPr="00F235D1" w:rsidRDefault="008F6555" w:rsidP="008F6555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8F6555" w:rsidRDefault="008F6555" w:rsidP="008F6555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8F6555" w:rsidRPr="00BC3827" w:rsidRDefault="008F6555" w:rsidP="008F6555">
            <w:pPr>
              <w:pStyle w:val="afd"/>
              <w:rPr>
                <w:rStyle w:val="afe"/>
              </w:rPr>
            </w:pPr>
            <w:r w:rsidRPr="00BC3827">
              <w:rPr>
                <w:rStyle w:val="afe"/>
              </w:rPr>
              <w:t>49. Проводники в электростатическом поле.</w:t>
            </w:r>
          </w:p>
          <w:p w:rsidR="008F6555" w:rsidRPr="00BC3827" w:rsidRDefault="008F6555" w:rsidP="008F6555">
            <w:pPr>
              <w:pStyle w:val="afd"/>
              <w:rPr>
                <w:rStyle w:val="afe"/>
              </w:rPr>
            </w:pPr>
            <w:r w:rsidRPr="00BC3827">
              <w:rPr>
                <w:rStyle w:val="afe"/>
              </w:rPr>
              <w:t>50. Диэлектрики в электростатическом поле.</w:t>
            </w:r>
          </w:p>
          <w:p w:rsidR="008F6555" w:rsidRPr="00BC3827" w:rsidRDefault="008F6555" w:rsidP="008F6555">
            <w:pPr>
              <w:pStyle w:val="afd"/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 xml:space="preserve">51-52.Электроемкость. Конденсаторы. Энергия заряженного конденсатора </w:t>
            </w:r>
          </w:p>
          <w:p w:rsidR="008F6555" w:rsidRDefault="008F6555" w:rsidP="008F6555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тока.</w:t>
            </w:r>
          </w:p>
          <w:p w:rsidR="008F6555" w:rsidRPr="00560647" w:rsidRDefault="008F6555" w:rsidP="008F6555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Закон Ома для участка цепи. Сопротивление.</w:t>
            </w:r>
          </w:p>
          <w:p w:rsidR="008F6555" w:rsidRDefault="008F6555" w:rsidP="008F6555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8F6555" w:rsidRPr="00BC3827" w:rsidRDefault="008F6555" w:rsidP="008F6555">
            <w:pPr>
              <w:pStyle w:val="afd"/>
              <w:rPr>
                <w:rStyle w:val="afe"/>
                <w:u w:val="none"/>
              </w:rPr>
            </w:pPr>
            <w:r>
              <w:rPr>
                <w:rStyle w:val="afe"/>
              </w:rPr>
              <w:t>56-</w:t>
            </w:r>
            <w:r w:rsidRPr="00BC3827">
              <w:rPr>
                <w:rStyle w:val="afe"/>
                <w:u w:val="none"/>
              </w:rPr>
              <w:t>57.Работа и мощность постоянного тока.Законы постоянного тока и моя будущая специальность</w:t>
            </w:r>
            <w:r>
              <w:rPr>
                <w:rStyle w:val="afe"/>
              </w:rPr>
              <w:t>. Электробезопасность.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8F6555" w:rsidRPr="0075633D" w:rsidRDefault="008F6555" w:rsidP="008F6555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58-59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75633D">
              <w:rPr>
                <w:sz w:val="28"/>
                <w:szCs w:val="28"/>
              </w:rPr>
              <w:t xml:space="preserve"> №10 Закон Кулона.Напряженность электрического поля. Связь между напряженностью и разностью потенциалов</w:t>
            </w:r>
          </w:p>
          <w:p w:rsidR="008F6555" w:rsidRPr="00BC3827" w:rsidRDefault="008F6555" w:rsidP="008F6555">
            <w:pPr>
              <w:pStyle w:val="afd"/>
              <w:rPr>
                <w:rStyle w:val="afe"/>
              </w:rPr>
            </w:pPr>
            <w:r w:rsidRPr="00BC3827">
              <w:rPr>
                <w:rStyle w:val="afe"/>
              </w:rPr>
              <w:t>60-61. №11. Закон Ома для участка цепи.Последовательное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4</w:t>
            </w:r>
            <w:r>
              <w:rPr>
                <w:bCs/>
                <w:sz w:val="28"/>
                <w:szCs w:val="28"/>
              </w:rPr>
              <w:t>(пр3)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288"/>
        </w:trPr>
        <w:tc>
          <w:tcPr>
            <w:tcW w:w="2168" w:type="dxa"/>
            <w:vMerge/>
            <w:tcBorders>
              <w:top w:val="nil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62-63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(к2)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3.3. Магнитное поле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966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Магнитный поток.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 Сила Лоренца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F235D1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67-68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3</w:t>
            </w:r>
            <w:r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2(к1)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75633D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3.4. </w:t>
            </w:r>
            <w:r w:rsidRPr="002B24C2">
              <w:rPr>
                <w:b/>
                <w:sz w:val="28"/>
                <w:szCs w:val="28"/>
              </w:rPr>
              <w:lastRenderedPageBreak/>
              <w:t>Электромагнитная индукция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lastRenderedPageBreak/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288"/>
        </w:trPr>
        <w:tc>
          <w:tcPr>
            <w:tcW w:w="2168" w:type="dxa"/>
            <w:vMerge/>
            <w:shd w:val="clear" w:color="auto" w:fill="auto"/>
          </w:tcPr>
          <w:p w:rsidR="008F6555" w:rsidRPr="002B24C2" w:rsidRDefault="008F6555" w:rsidP="008F6555">
            <w:pPr>
              <w:pStyle w:val="afd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69-70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Вихревое электрическое поле.</w:t>
            </w:r>
          </w:p>
          <w:p w:rsidR="008F6555" w:rsidRPr="002B24C2" w:rsidRDefault="008F6555" w:rsidP="008F6555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71-72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Самоиндукция. 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8F6555" w:rsidRPr="00CD7A0F" w:rsidRDefault="008F6555" w:rsidP="008F6555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lastRenderedPageBreak/>
              <w:t>Раздел 4. Колебания и волны.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8F6555" w:rsidRPr="002B24C2" w:rsidRDefault="008F6555" w:rsidP="00AD5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731F1">
              <w:rPr>
                <w:b/>
              </w:rPr>
              <w:t>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F82DD6" w:rsidRPr="00704E9F">
              <w:t>ПК 3.1.</w:t>
            </w:r>
            <w:r w:rsidR="00F82DD6" w:rsidRPr="002B24C2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8F6555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8F6555" w:rsidRDefault="008F6555" w:rsidP="008F6555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175"/>
        </w:trPr>
        <w:tc>
          <w:tcPr>
            <w:tcW w:w="2168" w:type="dxa"/>
            <w:vMerge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pStyle w:val="afd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73-74.</w:t>
            </w:r>
            <w:r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8F6555" w:rsidRPr="002B24C2" w:rsidRDefault="008F6555" w:rsidP="008F6555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8F6555" w:rsidRPr="002B24C2" w:rsidRDefault="008F6555" w:rsidP="008F6555">
            <w:pPr>
              <w:rPr>
                <w:b/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75-76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Поперечные</w:t>
            </w:r>
            <w:r>
              <w:rPr>
                <w:sz w:val="28"/>
                <w:szCs w:val="28"/>
              </w:rPr>
              <w:t xml:space="preserve"> волны. П</w:t>
            </w:r>
            <w:r w:rsidRPr="002B24C2">
              <w:rPr>
                <w:sz w:val="28"/>
                <w:szCs w:val="28"/>
              </w:rPr>
              <w:t>родольные волны.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77-78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Интерференция</w:t>
            </w:r>
            <w:r>
              <w:rPr>
                <w:sz w:val="28"/>
                <w:szCs w:val="28"/>
              </w:rPr>
              <w:t xml:space="preserve"> волн. Д</w:t>
            </w:r>
            <w:r w:rsidRPr="002B24C2">
              <w:rPr>
                <w:sz w:val="28"/>
                <w:szCs w:val="28"/>
              </w:rPr>
              <w:t>ифракция волн.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006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98-99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4</w:t>
            </w:r>
            <w:r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2(к2)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3F350D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 xml:space="preserve">3. </w:t>
            </w:r>
            <w:r w:rsidRPr="002B24C2">
              <w:rPr>
                <w:b/>
                <w:sz w:val="28"/>
                <w:szCs w:val="28"/>
              </w:rPr>
              <w:lastRenderedPageBreak/>
              <w:t>Электромагнитные колебания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2576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90537A" w:rsidRDefault="008F6555" w:rsidP="008F6555">
            <w:pPr>
              <w:rPr>
                <w:rStyle w:val="aff"/>
                <w:b w:val="0"/>
                <w:u w:val="none"/>
              </w:rPr>
            </w:pPr>
            <w:r w:rsidRPr="0090537A">
              <w:rPr>
                <w:rStyle w:val="aff"/>
                <w:b w:val="0"/>
                <w:u w:val="none"/>
              </w:rPr>
              <w:t>79-80. Свободные электромагнитные колебания. Генератор незатухающих колебаний. Переменный ток. Генератор переменного тока.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81-82</w:t>
            </w:r>
            <w:r w:rsidRPr="002B24C2">
              <w:rPr>
                <w:sz w:val="28"/>
                <w:szCs w:val="28"/>
              </w:rPr>
              <w:t>. Емкостное и индуктивное сопротивления переменного тока</w:t>
            </w:r>
            <w:r w:rsidRPr="00C14D04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Закон Ома.</w:t>
            </w:r>
          </w:p>
          <w:p w:rsidR="008F6555" w:rsidRPr="00BC3827" w:rsidRDefault="008F6555" w:rsidP="008F6555">
            <w:pPr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>83-84.Работа и мощность переменного тока.Генераторы тока. Трансформаторы.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>. Электромагнитные  волны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  <w:vMerge w:val="restart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85-86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87-88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Электромагнитные  волны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89-90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5</w:t>
            </w:r>
            <w:r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2(к2)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8F6555" w:rsidRPr="00032C5C" w:rsidRDefault="008F6555" w:rsidP="008F6555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>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F70188">
              <w:rPr>
                <w:b/>
              </w:rPr>
              <w:t>ОК 06</w:t>
            </w:r>
            <w:r w:rsidRPr="00032C5C">
              <w:rPr>
                <w:b/>
              </w:rPr>
              <w:t xml:space="preserve">, </w:t>
            </w:r>
            <w:r w:rsidR="00F82DD6" w:rsidRPr="00704E9F">
              <w:t>ПК 3.1.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8F6555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8F6555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942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91-92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  Построение изображения в линзе.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Линзы.Оптические приборы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93-94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Дифракция света.Поляризация  света. Спектры испускания. Спектры поглощения.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8F6555" w:rsidRPr="00685AA9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7002A0">
              <w:rPr>
                <w:b/>
                <w:spacing w:val="-8"/>
                <w:sz w:val="28"/>
                <w:szCs w:val="28"/>
              </w:rPr>
              <w:t>95-96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6</w:t>
            </w:r>
            <w:r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2(к2)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685AA9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8F6555" w:rsidRPr="002B24C2" w:rsidRDefault="008F6555" w:rsidP="008F6555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 w:val="restart"/>
          </w:tcPr>
          <w:p w:rsidR="008F6555" w:rsidRPr="002B24C2" w:rsidRDefault="008F6555" w:rsidP="008F6555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lastRenderedPageBreak/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>.1.   Квантовая физика. Физика атома.</w:t>
            </w:r>
          </w:p>
          <w:p w:rsidR="008F6555" w:rsidRPr="002B24C2" w:rsidRDefault="008F6555" w:rsidP="008F6555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8F6555" w:rsidRDefault="008F6555" w:rsidP="008F6555">
            <w:pPr>
              <w:spacing w:before="120" w:after="120"/>
              <w:jc w:val="center"/>
              <w:rPr>
                <w:b/>
              </w:rPr>
            </w:pPr>
          </w:p>
          <w:p w:rsidR="008F6555" w:rsidRDefault="008F6555" w:rsidP="008F6555">
            <w:pPr>
              <w:spacing w:before="120" w:after="120"/>
              <w:jc w:val="center"/>
              <w:rPr>
                <w:b/>
              </w:rPr>
            </w:pPr>
          </w:p>
          <w:p w:rsidR="00F70188" w:rsidRDefault="008F6555" w:rsidP="00F70188">
            <w:pPr>
              <w:rPr>
                <w:b/>
              </w:rPr>
            </w:pPr>
            <w:r w:rsidRPr="00B731F1">
              <w:rPr>
                <w:b/>
              </w:rPr>
              <w:t>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</w:p>
          <w:p w:rsidR="008F6555" w:rsidRPr="002B24C2" w:rsidRDefault="00F82DD6" w:rsidP="00F70188">
            <w:pPr>
              <w:rPr>
                <w:bCs/>
                <w:sz w:val="28"/>
                <w:szCs w:val="28"/>
              </w:rPr>
            </w:pPr>
            <w:r w:rsidRPr="00704E9F">
              <w:t>ПК 3.1.</w:t>
            </w:r>
            <w:r w:rsidRPr="002B24C2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vMerge w:val="restart"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97-98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Квантовая гипотеза Планка. Фотоны. Фотоэффект. Типы фотоэлементов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Естественная радиоактивность.способы наблюдения и регистрации заряженных частиц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Управляемая цепная реакция. Ядерный реактор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2986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168" w:type="dxa"/>
            <w:vMerge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99-100. 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7</w:t>
            </w:r>
            <w:r w:rsidRPr="002B24C2">
              <w:rPr>
                <w:spacing w:val="-8"/>
                <w:sz w:val="28"/>
                <w:szCs w:val="28"/>
              </w:rPr>
              <w:t>.Атомная физика</w:t>
            </w:r>
            <w:r>
              <w:rPr>
                <w:spacing w:val="-8"/>
                <w:sz w:val="28"/>
                <w:szCs w:val="28"/>
              </w:rPr>
              <w:t>. Итоговая 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2(к2)</w:t>
            </w: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168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101-102 Дифференцированный зачет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643"/>
        </w:trPr>
        <w:tc>
          <w:tcPr>
            <w:tcW w:w="2168" w:type="dxa"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Default="008F6555" w:rsidP="008F6555">
            <w:pPr>
              <w:jc w:val="right"/>
              <w:rPr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8F6555" w:rsidRPr="002B24C2" w:rsidRDefault="008F6555" w:rsidP="008F6555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8F6555" w:rsidRPr="002B24C2" w:rsidRDefault="008F6555" w:rsidP="008F6555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2B24C2">
              <w:rPr>
                <w:sz w:val="28"/>
                <w:szCs w:val="28"/>
              </w:rPr>
              <w:t>Из них аудиторная</w:t>
            </w:r>
          </w:p>
          <w:p w:rsidR="008F6555" w:rsidRDefault="008F6555" w:rsidP="008F6555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8F6555" w:rsidRPr="002B24C2" w:rsidRDefault="008F6555" w:rsidP="008F6555">
            <w:pPr>
              <w:jc w:val="right"/>
              <w:rPr>
                <w:sz w:val="28"/>
                <w:szCs w:val="28"/>
              </w:rPr>
            </w:pPr>
          </w:p>
          <w:p w:rsidR="008F6555" w:rsidRDefault="008F6555" w:rsidP="008F6555">
            <w:pPr>
              <w:jc w:val="right"/>
              <w:rPr>
                <w:sz w:val="28"/>
                <w:szCs w:val="28"/>
              </w:rPr>
            </w:pPr>
          </w:p>
          <w:p w:rsidR="008F6555" w:rsidRDefault="008F6555" w:rsidP="008F6555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102</w:t>
            </w:r>
          </w:p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102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 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F6555" w:rsidRPr="002B24C2" w:rsidRDefault="008F6555" w:rsidP="008F6555">
      <w:pPr>
        <w:rPr>
          <w:sz w:val="28"/>
          <w:szCs w:val="28"/>
        </w:rPr>
      </w:pP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8F6555" w:rsidRPr="005C1794" w:rsidSect="008F6555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8F6555" w:rsidRPr="005C1794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>3. условия реализации</w:t>
      </w:r>
      <w:r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8F6555" w:rsidRPr="00AD530B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Pr="00AD530B">
        <w:rPr>
          <w:sz w:val="28"/>
        </w:rPr>
        <w:t>и лаборатории</w:t>
      </w:r>
      <w:r>
        <w:rPr>
          <w:sz w:val="28"/>
        </w:rPr>
        <w:t>.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8F6555" w:rsidRPr="00984939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8F6555" w:rsidRPr="00AD530B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посадочные места по количеству обучающихся;</w:t>
      </w:r>
    </w:p>
    <w:p w:rsidR="008F6555" w:rsidRPr="00AD530B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>
        <w:rPr>
          <w:bCs/>
          <w:sz w:val="28"/>
          <w:szCs w:val="28"/>
        </w:rPr>
        <w:t>.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8F6555" w:rsidRPr="00715030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555" w:rsidRPr="00164CB4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Информационное обеспечение обучения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>
        <w:rPr>
          <w:b/>
          <w:bCs/>
          <w:sz w:val="28"/>
          <w:szCs w:val="28"/>
        </w:rPr>
        <w:t>ных изданий, Интернет-ресурсов.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8F6555" w:rsidRPr="00B51C3F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F6555" w:rsidRPr="007C133B" w:rsidRDefault="008F6555" w:rsidP="008F6555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Изд.центр «Академия», 2019 г.</w:t>
      </w:r>
    </w:p>
    <w:p w:rsidR="008F6555" w:rsidRPr="007C133B" w:rsidRDefault="008F6555" w:rsidP="008F6555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В.Ф. Дмитриева. Задачник по физике. М. Изд.центр «Академия», 2019 г.</w:t>
      </w:r>
    </w:p>
    <w:p w:rsidR="008F6555" w:rsidRPr="007C133B" w:rsidRDefault="008F6555" w:rsidP="008F6555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converted-space"/>
          <w:sz w:val="28"/>
          <w:szCs w:val="28"/>
        </w:rPr>
        <w:t>П.И.Самойленко, А.В.Сергеев .Сборник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М. Изд.центр «Академия», 2019г.</w:t>
      </w:r>
    </w:p>
    <w:p w:rsidR="008F6555" w:rsidRPr="00711658" w:rsidRDefault="008F6555" w:rsidP="008F6555">
      <w:pPr>
        <w:ind w:left="720"/>
        <w:jc w:val="both"/>
        <w:rPr>
          <w:rStyle w:val="apple-converted-space"/>
          <w:sz w:val="28"/>
          <w:szCs w:val="28"/>
        </w:rPr>
      </w:pPr>
    </w:p>
    <w:p w:rsidR="008F6555" w:rsidRPr="00065C53" w:rsidRDefault="008F6555" w:rsidP="008F6555">
      <w:pPr>
        <w:ind w:left="720"/>
        <w:jc w:val="both"/>
        <w:rPr>
          <w:sz w:val="28"/>
          <w:szCs w:val="28"/>
        </w:rPr>
      </w:pPr>
    </w:p>
    <w:p w:rsidR="008F6555" w:rsidRDefault="008F6555" w:rsidP="008F6555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8F6555" w:rsidRPr="00B32336" w:rsidRDefault="00494330" w:rsidP="008F6555">
      <w:pPr>
        <w:pStyle w:val="afd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0" w:history="1"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8F6555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8F6555" w:rsidRPr="00B32336">
        <w:rPr>
          <w:rStyle w:val="a5"/>
          <w:b w:val="0"/>
          <w:color w:val="1F497D" w:themeColor="text2"/>
          <w:shd w:val="clear" w:color="auto" w:fill="FFFFFF"/>
        </w:rPr>
        <w:t>Виртуальный репетитор по физике.</w:t>
      </w:r>
    </w:p>
    <w:p w:rsidR="008F6555" w:rsidRPr="00D012DE" w:rsidRDefault="00494330" w:rsidP="008F6555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1" w:history="1"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8F6555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8F6555" w:rsidRPr="00065C53">
        <w:rPr>
          <w:rStyle w:val="a5"/>
          <w:b w:val="0"/>
          <w:color w:val="000000"/>
          <w:shd w:val="clear" w:color="auto" w:fill="FFFFFF"/>
        </w:rPr>
        <w:t>Газета “1 сентября”: материалы по физике.</w:t>
      </w:r>
      <w:r w:rsidR="008F6555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8F6555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8F6555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8F6555" w:rsidRPr="00D012DE" w:rsidRDefault="00494330" w:rsidP="008F6555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8F6555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8F6555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8F6555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8F6555" w:rsidRPr="00B32336">
        <w:rPr>
          <w:rStyle w:val="a5"/>
          <w:b w:val="0"/>
          <w:color w:val="000000"/>
          <w:shd w:val="clear" w:color="auto" w:fill="FFFFFF"/>
        </w:rPr>
        <w:t>Физика: коллекция опытов</w:t>
      </w:r>
    </w:p>
    <w:p w:rsidR="008F6555" w:rsidRPr="00D012DE" w:rsidRDefault="00494330" w:rsidP="008F6555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8F6555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8F6555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8F6555" w:rsidRPr="00B32336">
        <w:rPr>
          <w:rStyle w:val="a5"/>
          <w:b w:val="0"/>
          <w:color w:val="000000"/>
          <w:shd w:val="clear" w:color="auto" w:fill="FFFFFF"/>
        </w:rPr>
        <w:t>Тесты и задачи по термодинамике</w:t>
      </w:r>
      <w:r w:rsidR="008F6555">
        <w:rPr>
          <w:rStyle w:val="a5"/>
          <w:color w:val="000000"/>
          <w:sz w:val="22"/>
          <w:szCs w:val="22"/>
          <w:shd w:val="clear" w:color="auto" w:fill="FFFFFF"/>
        </w:rPr>
        <w:t>.</w:t>
      </w:r>
    </w:p>
    <w:p w:rsidR="008F6555" w:rsidRPr="00B32336" w:rsidRDefault="00494330" w:rsidP="008F6555">
      <w:pPr>
        <w:pStyle w:val="afd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4" w:history="1">
        <w:r w:rsidR="008F6555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8F6555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8F6555" w:rsidRPr="00B32336">
        <w:rPr>
          <w:rStyle w:val="a5"/>
          <w:b w:val="0"/>
          <w:color w:val="000000"/>
          <w:shd w:val="clear" w:color="auto" w:fill="FFFFFF"/>
        </w:rPr>
        <w:t>Физика и астрономия: виртуальный методический кабинет.</w:t>
      </w:r>
      <w:r w:rsidR="008F6555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8F6555" w:rsidRPr="00B51C3F" w:rsidRDefault="008F6555" w:rsidP="008F6555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8F6555" w:rsidRPr="00B51C3F" w:rsidRDefault="00494330" w:rsidP="008F6555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 xml:space="preserve">http://www. 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simora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>.ru</w:t>
        </w:r>
      </w:hyperlink>
      <w:r w:rsidR="008F6555" w:rsidRPr="00B51C3F">
        <w:rPr>
          <w:bCs/>
          <w:color w:val="000000"/>
          <w:sz w:val="28"/>
          <w:szCs w:val="28"/>
        </w:rPr>
        <w:t> - Конкурс-олимпиада</w:t>
      </w:r>
      <w:r w:rsidR="008F6555">
        <w:rPr>
          <w:bCs/>
          <w:color w:val="000000"/>
          <w:sz w:val="28"/>
          <w:szCs w:val="28"/>
        </w:rPr>
        <w:t xml:space="preserve"> по физике«Зубренок»</w:t>
      </w:r>
    </w:p>
    <w:p w:rsidR="008F6555" w:rsidRPr="003505E1" w:rsidRDefault="00494330" w:rsidP="008F6555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>://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 xml:space="preserve">. 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minobr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>.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>.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ru</w:t>
        </w:r>
      </w:hyperlink>
      <w:r w:rsidR="008F6555" w:rsidRPr="003505E1">
        <w:rPr>
          <w:bCs/>
          <w:color w:val="000000"/>
          <w:sz w:val="28"/>
          <w:szCs w:val="28"/>
          <w:lang w:val="en-US"/>
        </w:rPr>
        <w:t> </w:t>
      </w:r>
      <w:r w:rsidR="008F6555" w:rsidRPr="003505E1">
        <w:rPr>
          <w:bCs/>
          <w:color w:val="000000"/>
          <w:sz w:val="28"/>
          <w:szCs w:val="28"/>
        </w:rPr>
        <w:t xml:space="preserve">- </w:t>
      </w:r>
      <w:r w:rsidR="008F6555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8F6555" w:rsidRPr="00B51C3F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F6555" w:rsidRPr="007C133B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F6555" w:rsidRPr="00E356AE" w:rsidRDefault="008F6555" w:rsidP="008F6555">
      <w:pPr>
        <w:spacing w:before="180"/>
        <w:ind w:left="720"/>
        <w:jc w:val="both"/>
        <w:rPr>
          <w:sz w:val="28"/>
          <w:szCs w:val="28"/>
        </w:rPr>
      </w:pPr>
    </w:p>
    <w:p w:rsidR="008F6555" w:rsidRPr="005D342B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8F6555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преподавателемв процессе проведения </w:t>
      </w:r>
      <w:r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обучающимисяиндивидуальных заданий.</w:t>
      </w:r>
    </w:p>
    <w:p w:rsidR="008F6555" w:rsidRPr="00814B45" w:rsidRDefault="008F6555" w:rsidP="008F6555"/>
    <w:tbl>
      <w:tblPr>
        <w:tblW w:w="0" w:type="auto"/>
        <w:tblLook w:val="04A0" w:firstRow="1" w:lastRow="0" w:firstColumn="1" w:lastColumn="0" w:noHBand="0" w:noVBand="1"/>
      </w:tblPr>
      <w:tblGrid>
        <w:gridCol w:w="2812"/>
        <w:gridCol w:w="2701"/>
        <w:gridCol w:w="2215"/>
      </w:tblGrid>
      <w:tr w:rsidR="00F82DD6" w:rsidTr="00F82DD6">
        <w:tc>
          <w:tcPr>
            <w:tcW w:w="2592" w:type="dxa"/>
          </w:tcPr>
          <w:p w:rsidR="00F82DD6" w:rsidRPr="00C76682" w:rsidRDefault="00F82DD6" w:rsidP="008F6555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 xml:space="preserve">Результаты обучения </w:t>
            </w:r>
          </w:p>
          <w:p w:rsidR="00F82DD6" w:rsidRPr="00C76682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529" w:type="dxa"/>
          </w:tcPr>
          <w:p w:rsidR="00F82DD6" w:rsidRPr="00C76682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ОК и ПК</w:t>
            </w:r>
          </w:p>
        </w:tc>
        <w:tc>
          <w:tcPr>
            <w:tcW w:w="2046" w:type="dxa"/>
          </w:tcPr>
          <w:p w:rsidR="00F82DD6" w:rsidRPr="00C76682" w:rsidRDefault="00F82DD6" w:rsidP="008F6555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Формы и методы</w:t>
            </w:r>
          </w:p>
          <w:p w:rsidR="00F82DD6" w:rsidRPr="00C76682" w:rsidRDefault="00F82DD6" w:rsidP="008F6555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pacing w:val="-1"/>
                <w:sz w:val="28"/>
                <w:szCs w:val="28"/>
              </w:rPr>
              <w:t>контроля и оценки</w:t>
            </w:r>
          </w:p>
          <w:p w:rsidR="00F82DD6" w:rsidRPr="00C76682" w:rsidRDefault="00F82DD6" w:rsidP="008F6555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результатов</w:t>
            </w:r>
          </w:p>
          <w:p w:rsidR="00F82DD6" w:rsidRPr="00C76682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обучения</w:t>
            </w:r>
          </w:p>
        </w:tc>
      </w:tr>
      <w:tr w:rsidR="00F82DD6" w:rsidTr="00F82DD6">
        <w:tc>
          <w:tcPr>
            <w:tcW w:w="2592" w:type="dxa"/>
          </w:tcPr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• 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личностных</w:t>
            </w:r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использовать достижения современной физической науки и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выстраивать конструктивные взаимоотношения в команде по решению общих задач;</w:t>
            </w:r>
          </w:p>
          <w:p w:rsidR="00F82DD6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E23A5B">
              <w:rPr>
                <w:color w:val="000000"/>
                <w:sz w:val="28"/>
                <w:szCs w:val="28"/>
              </w:rPr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2529" w:type="dxa"/>
          </w:tcPr>
          <w:p w:rsidR="00F82DD6" w:rsidRPr="00CD7449" w:rsidRDefault="00F70188" w:rsidP="00F70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70188">
              <w:rPr>
                <w:sz w:val="28"/>
                <w:szCs w:val="28"/>
              </w:rPr>
              <w:lastRenderedPageBreak/>
              <w:t>ОК 07</w:t>
            </w:r>
            <w:r w:rsidRPr="00F70188">
              <w:rPr>
                <w:sz w:val="28"/>
                <w:szCs w:val="28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46" w:type="dxa"/>
          </w:tcPr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Текущий контроль 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F82DD6" w:rsidRPr="00C76682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F82DD6" w:rsidTr="00F82DD6">
        <w:tc>
          <w:tcPr>
            <w:tcW w:w="2592" w:type="dxa"/>
          </w:tcPr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 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метапредметных</w:t>
            </w:r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использование различных видов познавательной деятельности для решения физических задач, применение основных методов познания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(наблюдения, описания, измерения, эксперимента) для изучения различных сторон окружающей действительности;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основных интеллектуальных операций: постановки задачи,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генерировать идеи и определять средства, необходимые для их реализации;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использовать различные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источники для получения физической информации, оценивать ее достоверность;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53D5E">
              <w:rPr>
                <w:b/>
                <w:color w:val="000000"/>
                <w:sz w:val="28"/>
                <w:szCs w:val="28"/>
              </w:rPr>
              <w:t>−−</w:t>
            </w:r>
            <w:r w:rsidRPr="00E23A5B">
              <w:rPr>
                <w:color w:val="000000"/>
                <w:sz w:val="28"/>
                <w:szCs w:val="28"/>
              </w:rPr>
              <w:t xml:space="preserve"> умение анализировать и представлять информацию в различных видах;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29" w:type="dxa"/>
          </w:tcPr>
          <w:p w:rsidR="00AD53AE" w:rsidRPr="00F70188" w:rsidRDefault="00F82DD6" w:rsidP="00AD5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lastRenderedPageBreak/>
              <w:tab/>
            </w:r>
          </w:p>
          <w:p w:rsidR="00F70188" w:rsidRPr="00F70188" w:rsidRDefault="00F70188" w:rsidP="00F70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F82DD6" w:rsidRPr="00CD7449" w:rsidRDefault="00F70188" w:rsidP="00F70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70188">
              <w:rPr>
                <w:sz w:val="28"/>
                <w:szCs w:val="28"/>
              </w:rPr>
              <w:t>ОК 07</w:t>
            </w:r>
            <w:r w:rsidRPr="00F70188">
              <w:rPr>
                <w:sz w:val="28"/>
                <w:szCs w:val="28"/>
              </w:rPr>
              <w:tab/>
              <w:t xml:space="preserve">Содействовать сохранению окружающей среды, ресурсосбережению, применять знания об изменениях климата, принципы бережливого </w:t>
            </w:r>
            <w:r w:rsidRPr="00F70188">
              <w:rPr>
                <w:sz w:val="28"/>
                <w:szCs w:val="28"/>
              </w:rPr>
              <w:lastRenderedPageBreak/>
              <w:t>производства,  эффективно действовать в чрезвычайных ситуациях.</w:t>
            </w:r>
          </w:p>
        </w:tc>
        <w:tc>
          <w:tcPr>
            <w:tcW w:w="2046" w:type="dxa"/>
          </w:tcPr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462A6">
              <w:rPr>
                <w:bCs/>
                <w:sz w:val="28"/>
                <w:szCs w:val="28"/>
              </w:rPr>
              <w:lastRenderedPageBreak/>
              <w:t xml:space="preserve">Текущий контроль </w:t>
            </w: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Практическая работа, лабораторная работа, </w:t>
            </w:r>
            <w:r>
              <w:rPr>
                <w:bCs/>
                <w:sz w:val="28"/>
                <w:szCs w:val="28"/>
              </w:rPr>
              <w:lastRenderedPageBreak/>
              <w:t>подготовка сообщений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F82DD6" w:rsidTr="00F82DD6">
        <w:tc>
          <w:tcPr>
            <w:tcW w:w="2592" w:type="dxa"/>
          </w:tcPr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предметных: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практических задач;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сформированность умения решать физические задачи;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сформированность умения применять полученные знания для объяснения условий протекания физических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явлений в природе и для принятия практических решений в повседневной жизни;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сформированность собственной позиции по отношению к физической информации, получаемой из разных источников.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29" w:type="dxa"/>
          </w:tcPr>
          <w:p w:rsidR="00F70188" w:rsidRDefault="00F70188" w:rsidP="00F82DD6"/>
          <w:p w:rsidR="00F70188" w:rsidRDefault="00F70188" w:rsidP="00F70188">
            <w:r>
              <w:t>ОК 07</w:t>
            </w:r>
            <w: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70188" w:rsidRDefault="00F70188" w:rsidP="00F82DD6"/>
          <w:p w:rsidR="00F70188" w:rsidRDefault="00F70188" w:rsidP="00F82DD6"/>
          <w:p w:rsidR="00F82DD6" w:rsidRPr="00F82DD6" w:rsidRDefault="00F82DD6" w:rsidP="00F82DD6">
            <w:pPr>
              <w:rPr>
                <w:rStyle w:val="aff"/>
                <w:b w:val="0"/>
                <w:u w:val="none"/>
              </w:rPr>
            </w:pPr>
            <w:r w:rsidRPr="00704E9F">
              <w:t xml:space="preserve">ПК </w:t>
            </w:r>
            <w:r w:rsidRPr="00F82DD6">
              <w:rPr>
                <w:rStyle w:val="aff"/>
                <w:b w:val="0"/>
                <w:u w:val="none"/>
              </w:rPr>
              <w:t>3.1.Организовывать подготовку рабочих мест, оборудования, сырья,</w:t>
            </w:r>
          </w:p>
          <w:p w:rsidR="00F82DD6" w:rsidRPr="00F82DD6" w:rsidRDefault="00F82DD6" w:rsidP="00F82DD6">
            <w:pPr>
              <w:rPr>
                <w:rStyle w:val="aff"/>
                <w:b w:val="0"/>
                <w:u w:val="none"/>
              </w:rPr>
            </w:pPr>
            <w:r w:rsidRPr="00F82DD6">
              <w:rPr>
                <w:rStyle w:val="aff"/>
                <w:b w:val="0"/>
                <w:u w:val="none"/>
              </w:rPr>
              <w:t xml:space="preserve"> материалов для приготовления холодных блюд, </w:t>
            </w:r>
            <w:r w:rsidRPr="00F82DD6">
              <w:rPr>
                <w:rStyle w:val="aff"/>
                <w:b w:val="0"/>
                <w:u w:val="none"/>
              </w:rPr>
              <w:lastRenderedPageBreak/>
              <w:t xml:space="preserve">кулинарных изделий, закусок </w:t>
            </w:r>
          </w:p>
          <w:p w:rsidR="00F82DD6" w:rsidRPr="00F82DD6" w:rsidRDefault="00F82DD6" w:rsidP="00F82DD6">
            <w:pPr>
              <w:spacing w:line="276" w:lineRule="auto"/>
              <w:ind w:left="153"/>
              <w:contextualSpacing/>
              <w:jc w:val="both"/>
              <w:rPr>
                <w:rStyle w:val="aff"/>
                <w:b w:val="0"/>
                <w:u w:val="none"/>
              </w:rPr>
            </w:pPr>
            <w:r w:rsidRPr="00F82DD6">
              <w:rPr>
                <w:rStyle w:val="aff"/>
                <w:b w:val="0"/>
                <w:u w:val="none"/>
              </w:rPr>
              <w:t>в соответствии с инструкциями и регламентами</w:t>
            </w:r>
          </w:p>
          <w:p w:rsidR="00F82DD6" w:rsidRPr="00F82DD6" w:rsidRDefault="00F82DD6" w:rsidP="00F82DD6">
            <w:pPr>
              <w:rPr>
                <w:rStyle w:val="aff"/>
                <w:b w:val="0"/>
                <w:u w:val="none"/>
              </w:rPr>
            </w:pPr>
          </w:p>
          <w:p w:rsidR="00F82DD6" w:rsidRDefault="00F82DD6" w:rsidP="00F82D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b/>
              </w:rPr>
            </w:pPr>
          </w:p>
          <w:p w:rsidR="00F82DD6" w:rsidRPr="00CD7449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046" w:type="dxa"/>
          </w:tcPr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462A6">
              <w:rPr>
                <w:bCs/>
                <w:sz w:val="28"/>
                <w:szCs w:val="28"/>
              </w:rPr>
              <w:lastRenderedPageBreak/>
              <w:t xml:space="preserve">Текущий контроль </w:t>
            </w: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3445AD" w:rsidRDefault="003445AD"/>
    <w:sectPr w:rsidR="003445AD" w:rsidSect="0034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330" w:rsidRDefault="00494330" w:rsidP="00643A54">
      <w:r>
        <w:separator/>
      </w:r>
    </w:p>
  </w:endnote>
  <w:endnote w:type="continuationSeparator" w:id="0">
    <w:p w:rsidR="00494330" w:rsidRDefault="00494330" w:rsidP="0064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555" w:rsidRDefault="00643A54" w:rsidP="008F6555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8F6555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8F6555" w:rsidRDefault="008F6555" w:rsidP="008F6555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555" w:rsidRDefault="00643A54" w:rsidP="008F6555">
    <w:pPr>
      <w:pStyle w:val="af2"/>
      <w:framePr w:wrap="around" w:vAnchor="text" w:hAnchor="page" w:x="5431" w:y="168"/>
      <w:jc w:val="center"/>
      <w:rPr>
        <w:rStyle w:val="af4"/>
      </w:rPr>
    </w:pPr>
    <w:r>
      <w:rPr>
        <w:rStyle w:val="af4"/>
      </w:rPr>
      <w:fldChar w:fldCharType="begin"/>
    </w:r>
    <w:r w:rsidR="008F6555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FE4573">
      <w:rPr>
        <w:rStyle w:val="af4"/>
        <w:noProof/>
      </w:rPr>
      <w:t>2</w:t>
    </w:r>
    <w:r>
      <w:rPr>
        <w:rStyle w:val="af4"/>
      </w:rPr>
      <w:fldChar w:fldCharType="end"/>
    </w:r>
  </w:p>
  <w:p w:rsidR="008F6555" w:rsidRDefault="008F6555" w:rsidP="008F6555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330" w:rsidRDefault="00494330" w:rsidP="00643A54">
      <w:r>
        <w:separator/>
      </w:r>
    </w:p>
  </w:footnote>
  <w:footnote w:type="continuationSeparator" w:id="0">
    <w:p w:rsidR="00494330" w:rsidRDefault="00494330" w:rsidP="00643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555"/>
    <w:rsid w:val="003445AD"/>
    <w:rsid w:val="003D5E20"/>
    <w:rsid w:val="00402B51"/>
    <w:rsid w:val="00421082"/>
    <w:rsid w:val="00494330"/>
    <w:rsid w:val="00500A55"/>
    <w:rsid w:val="00574158"/>
    <w:rsid w:val="00643A54"/>
    <w:rsid w:val="006B0112"/>
    <w:rsid w:val="007A64E3"/>
    <w:rsid w:val="008F6555"/>
    <w:rsid w:val="0090537A"/>
    <w:rsid w:val="00A547AD"/>
    <w:rsid w:val="00AD53AE"/>
    <w:rsid w:val="00B46C32"/>
    <w:rsid w:val="00C22ACD"/>
    <w:rsid w:val="00F70188"/>
    <w:rsid w:val="00F82DD6"/>
    <w:rsid w:val="00F903AD"/>
    <w:rsid w:val="00FE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65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F6555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F655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65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F65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paragraph" w:styleId="a4">
    <w:name w:val="Normal (Web)"/>
    <w:basedOn w:val="a"/>
    <w:uiPriority w:val="99"/>
    <w:rsid w:val="008F6555"/>
    <w:pPr>
      <w:spacing w:before="100" w:beforeAutospacing="1" w:after="100" w:afterAutospacing="1"/>
    </w:pPr>
  </w:style>
  <w:style w:type="paragraph" w:styleId="21">
    <w:name w:val="List 2"/>
    <w:basedOn w:val="a"/>
    <w:rsid w:val="008F6555"/>
    <w:pPr>
      <w:ind w:left="566" w:hanging="283"/>
    </w:pPr>
  </w:style>
  <w:style w:type="paragraph" w:styleId="22">
    <w:name w:val="Body Text Indent 2"/>
    <w:basedOn w:val="a"/>
    <w:link w:val="23"/>
    <w:rsid w:val="008F655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F6555"/>
    <w:rPr>
      <w:b/>
      <w:bCs/>
    </w:rPr>
  </w:style>
  <w:style w:type="character" w:customStyle="1" w:styleId="a6">
    <w:name w:val="Текст сноски Знак"/>
    <w:basedOn w:val="a0"/>
    <w:link w:val="a7"/>
    <w:semiHidden/>
    <w:rsid w:val="008F6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rsid w:val="008F6555"/>
    <w:rPr>
      <w:sz w:val="20"/>
      <w:szCs w:val="20"/>
    </w:rPr>
  </w:style>
  <w:style w:type="character" w:customStyle="1" w:styleId="a8">
    <w:name w:val="Текст выноски Знак"/>
    <w:basedOn w:val="a0"/>
    <w:link w:val="a9"/>
    <w:semiHidden/>
    <w:rsid w:val="008F655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semiHidden/>
    <w:rsid w:val="008F6555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8F655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8F6555"/>
    <w:pPr>
      <w:spacing w:after="120"/>
    </w:pPr>
  </w:style>
  <w:style w:type="character" w:customStyle="1" w:styleId="ab">
    <w:name w:val="Основной текст Знак"/>
    <w:basedOn w:val="a0"/>
    <w:link w:val="aa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semiHidden/>
    <w:rsid w:val="008F655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8F65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link w:val="af"/>
    <w:semiHidden/>
    <w:rsid w:val="008F65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c"/>
    <w:next w:val="ac"/>
    <w:link w:val="ae"/>
    <w:semiHidden/>
    <w:rsid w:val="008F6555"/>
    <w:rPr>
      <w:b/>
      <w:bCs/>
    </w:rPr>
  </w:style>
  <w:style w:type="table" w:styleId="af0">
    <w:name w:val="Table Grid"/>
    <w:basedOn w:val="a1"/>
    <w:rsid w:val="008F65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8F655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2">
    <w:name w:val="footer"/>
    <w:basedOn w:val="a"/>
    <w:link w:val="af3"/>
    <w:rsid w:val="008F655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8F6555"/>
  </w:style>
  <w:style w:type="paragraph" w:styleId="af5">
    <w:name w:val="header"/>
    <w:basedOn w:val="a"/>
    <w:link w:val="af6"/>
    <w:rsid w:val="008F655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rsid w:val="008F6555"/>
    <w:rPr>
      <w:color w:val="0000FF"/>
      <w:u w:val="single"/>
    </w:rPr>
  </w:style>
  <w:style w:type="character" w:styleId="af8">
    <w:name w:val="Emphasis"/>
    <w:basedOn w:val="a0"/>
    <w:uiPriority w:val="20"/>
    <w:qFormat/>
    <w:rsid w:val="008F6555"/>
    <w:rPr>
      <w:i/>
      <w:iCs/>
    </w:rPr>
  </w:style>
  <w:style w:type="paragraph" w:styleId="af9">
    <w:name w:val="Title"/>
    <w:basedOn w:val="a"/>
    <w:link w:val="afa"/>
    <w:qFormat/>
    <w:rsid w:val="008F6555"/>
    <w:pPr>
      <w:jc w:val="center"/>
    </w:pPr>
    <w:rPr>
      <w:sz w:val="28"/>
      <w:szCs w:val="20"/>
    </w:rPr>
  </w:style>
  <w:style w:type="character" w:customStyle="1" w:styleId="afa">
    <w:name w:val="Название Знак"/>
    <w:basedOn w:val="a0"/>
    <w:link w:val="af9"/>
    <w:rsid w:val="008F65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Subtitle"/>
    <w:basedOn w:val="a"/>
    <w:link w:val="afc"/>
    <w:qFormat/>
    <w:rsid w:val="008F6555"/>
    <w:pPr>
      <w:jc w:val="center"/>
    </w:pPr>
    <w:rPr>
      <w:sz w:val="28"/>
      <w:szCs w:val="20"/>
    </w:rPr>
  </w:style>
  <w:style w:type="character" w:customStyle="1" w:styleId="afc">
    <w:name w:val="Подзаголовок Знак"/>
    <w:basedOn w:val="a0"/>
    <w:link w:val="afb"/>
    <w:rsid w:val="008F65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List Paragraph"/>
    <w:basedOn w:val="a"/>
    <w:uiPriority w:val="34"/>
    <w:qFormat/>
    <w:rsid w:val="008F6555"/>
    <w:pPr>
      <w:ind w:left="720"/>
      <w:contextualSpacing/>
    </w:pPr>
  </w:style>
  <w:style w:type="character" w:customStyle="1" w:styleId="apple-style-span">
    <w:name w:val="apple-style-span"/>
    <w:basedOn w:val="a0"/>
    <w:rsid w:val="008F6555"/>
  </w:style>
  <w:style w:type="character" w:customStyle="1" w:styleId="apple-converted-space">
    <w:name w:val="apple-converted-space"/>
    <w:basedOn w:val="a0"/>
    <w:rsid w:val="008F6555"/>
  </w:style>
  <w:style w:type="character" w:customStyle="1" w:styleId="26">
    <w:name w:val="Основной текст (2)"/>
    <w:basedOn w:val="a0"/>
    <w:rsid w:val="008F65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styleId="afe">
    <w:name w:val="Subtle Reference"/>
    <w:basedOn w:val="a0"/>
    <w:uiPriority w:val="31"/>
    <w:qFormat/>
    <w:rsid w:val="008F6555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90537A"/>
    <w:rPr>
      <w:b/>
      <w:bCs/>
      <w:smallCaps/>
      <w:color w:val="C0504D" w:themeColor="accent2"/>
      <w:spacing w:val="5"/>
      <w:u w:val="single"/>
    </w:rPr>
  </w:style>
  <w:style w:type="paragraph" w:customStyle="1" w:styleId="Default">
    <w:name w:val="Default"/>
    <w:rsid w:val="00F82DD6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pin.nw.ru/thermo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xperiment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rchive.1september.ru/fi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vschool.km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omulina.or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3361</Words>
  <Characters>19160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14</cp:revision>
  <dcterms:created xsi:type="dcterms:W3CDTF">2024-06-12T18:17:00Z</dcterms:created>
  <dcterms:modified xsi:type="dcterms:W3CDTF">2025-10-27T11:39:00Z</dcterms:modified>
</cp:coreProperties>
</file>